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9820" w14:textId="77777777" w:rsidR="00472B25" w:rsidRDefault="00472B25">
      <w:pPr>
        <w:rPr>
          <w:b/>
          <w:bCs/>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shd w:val="clear" w:color="auto" w:fill="auto"/>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lastRenderedPageBreak/>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77777777" w:rsidR="009A394A" w:rsidRDefault="009A394A">
      <w:pPr>
        <w:jc w:val="both"/>
        <w:rPr>
          <w:rFonts w:ascii="Arial" w:hAnsi="Arial" w:cs="Arial"/>
          <w:bCs/>
        </w:rPr>
      </w:pP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shd w:val="clear" w:color="auto" w:fill="auto"/>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13ADD9B1" w:rsidR="00472B25" w:rsidRDefault="00472B25">
          <w:pPr>
            <w:shd w:val="clear" w:color="auto" w:fill="66CCFF"/>
            <w:snapToGrid w:val="0"/>
            <w:jc w:val="center"/>
            <w:rPr>
              <w:rFonts w:ascii="Arial" w:hAnsi="Arial" w:cs="Arial"/>
              <w:b/>
              <w:bCs/>
            </w:rPr>
          </w:pP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512ED-6DC9-4A0F-BEC3-4DC382A51779}"/>
</file>

<file path=customXml/itemProps2.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5D8944-6EB1-45DB-9ECE-27CBECFC5468}">
  <ds:schemaRefs>
    <ds:schemaRef ds:uri="http://schemas.microsoft.com/sharepoint/v3/contenttype/forms"/>
  </ds:schemaRefs>
</ds:datastoreItem>
</file>

<file path=customXml/itemProps4.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3493</Words>
  <Characters>19217</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22665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Vitet Carole</cp:lastModifiedBy>
  <cp:revision>6</cp:revision>
  <cp:lastPrinted>2016-11-02T14:02:00Z</cp:lastPrinted>
  <dcterms:created xsi:type="dcterms:W3CDTF">2021-01-11T20:55:00Z</dcterms:created>
  <dcterms:modified xsi:type="dcterms:W3CDTF">2022-04-08T09:02:00Z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ies>
</file>